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058C6" w14:textId="5A1B5FD3" w:rsidR="006D4F8F" w:rsidRPr="00E93EF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образования </w:t>
      </w:r>
      <w:r w:rsidR="00E93EF1" w:rsidRPr="00E93EF1">
        <w:rPr>
          <w:rFonts w:ascii="Times New Roman" w:hAnsi="Times New Roman" w:cs="Times New Roman"/>
          <w:b/>
          <w:bCs/>
          <w:sz w:val="28"/>
          <w:szCs w:val="28"/>
        </w:rPr>
        <w:t xml:space="preserve">и науки </w:t>
      </w:r>
      <w:r w:rsidRPr="00E93EF1">
        <w:rPr>
          <w:rFonts w:ascii="Times New Roman" w:hAnsi="Times New Roman" w:cs="Times New Roman"/>
          <w:b/>
          <w:bCs/>
          <w:sz w:val="28"/>
          <w:szCs w:val="28"/>
        </w:rPr>
        <w:t>города Москвы</w:t>
      </w:r>
    </w:p>
    <w:p w14:paraId="3FCA784D" w14:textId="77777777" w:rsidR="006D4F8F" w:rsidRPr="00E93EF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</w:t>
      </w:r>
    </w:p>
    <w:p w14:paraId="5575E9AE" w14:textId="77777777" w:rsidR="006D4F8F" w:rsidRPr="00E93EF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>высшего образования города Москвы</w:t>
      </w:r>
    </w:p>
    <w:p w14:paraId="27928B88" w14:textId="77777777" w:rsidR="006D4F8F" w:rsidRPr="00E93EF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3BFFB9A5" w14:textId="77777777" w:rsidR="00152007" w:rsidRPr="00E93EF1" w:rsidRDefault="00152007" w:rsidP="001520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5C81D597" w14:textId="77777777" w:rsidR="006D4F8F" w:rsidRPr="004036CC" w:rsidRDefault="006D4F8F" w:rsidP="006D4F8F">
      <w:pPr>
        <w:rPr>
          <w:rFonts w:ascii="Times New Roman" w:hAnsi="Times New Roman" w:cs="Times New Roman"/>
          <w:sz w:val="28"/>
          <w:szCs w:val="28"/>
        </w:rPr>
      </w:pPr>
    </w:p>
    <w:p w14:paraId="7BEBFC36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7379536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A63FA2F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8818E15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D346729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E667E31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D03DFAB" w14:textId="77777777" w:rsidR="006D4F8F" w:rsidRPr="00E93EF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68A849A2" w14:textId="77777777" w:rsidR="006D4F8F" w:rsidRPr="00E93EF1" w:rsidRDefault="006D4F8F" w:rsidP="006D4F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EF1">
        <w:rPr>
          <w:rFonts w:ascii="Times New Roman" w:hAnsi="Times New Roman" w:cs="Times New Roman"/>
          <w:b/>
          <w:bCs/>
          <w:sz w:val="28"/>
          <w:szCs w:val="28"/>
        </w:rPr>
        <w:t>РАБОЧАЯ ПРОГРАММА МОДУЛЯ</w:t>
      </w:r>
    </w:p>
    <w:p w14:paraId="1B1DB3A1" w14:textId="77777777" w:rsidR="006D4F8F" w:rsidRPr="004036CC" w:rsidRDefault="00152007" w:rsidP="00152007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«</w:t>
      </w:r>
      <w:r w:rsidR="008B223E" w:rsidRPr="004036CC">
        <w:rPr>
          <w:rFonts w:ascii="Times New Roman" w:hAnsi="Times New Roman" w:cs="Times New Roman"/>
          <w:b/>
          <w:sz w:val="28"/>
          <w:szCs w:val="28"/>
        </w:rPr>
        <w:t>К.М.01 Методология и методы научного исследования»</w:t>
      </w:r>
    </w:p>
    <w:p w14:paraId="5D80F0EB" w14:textId="77777777" w:rsidR="006D4F8F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9D3BB36" w14:textId="77777777" w:rsidR="00E93EF1" w:rsidRDefault="00E93EF1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E33B2FE" w14:textId="77777777" w:rsidR="00E93EF1" w:rsidRPr="004036CC" w:rsidRDefault="00E93EF1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6A74183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9D7409E" w14:textId="77777777" w:rsidR="00E93EF1" w:rsidRPr="00E008FC" w:rsidRDefault="00E93EF1" w:rsidP="00E93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11D6B927" w14:textId="77777777" w:rsidR="00E93EF1" w:rsidRPr="004B02BE" w:rsidRDefault="00E93EF1" w:rsidP="00E93E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7589D924" w14:textId="77777777" w:rsidR="00E93EF1" w:rsidRPr="004B02BE" w:rsidRDefault="00E93EF1" w:rsidP="00E93E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CB2FE" w14:textId="77777777" w:rsidR="00092D77" w:rsidRDefault="00092D77" w:rsidP="00E93E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D77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242E1C0" w14:textId="47C4D6AE" w:rsidR="00E93EF1" w:rsidRPr="00BB1240" w:rsidRDefault="00E93EF1" w:rsidP="00E93E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037CCE74" w14:textId="77777777" w:rsidR="006D4F8F" w:rsidRPr="00591A61" w:rsidRDefault="006D4F8F" w:rsidP="006D4F8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608D7D5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C4D0035" w14:textId="77777777" w:rsidR="006D4F8F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713F353" w14:textId="77777777" w:rsidR="00E93EF1" w:rsidRDefault="00E93EF1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940BDD7" w14:textId="77777777" w:rsidR="00E93EF1" w:rsidRDefault="00E93EF1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10DFECB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0F4903C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414E0325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8DB88DE" w14:textId="77777777" w:rsidR="00950EB4" w:rsidRPr="00591A6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Москва</w:t>
      </w:r>
      <w:r w:rsidRPr="00591A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1E9D91" w14:textId="3D58C053" w:rsidR="00F606D6" w:rsidRPr="00591A61" w:rsidRDefault="00E93EF1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368F9340" w14:textId="77777777" w:rsidR="00F606D6" w:rsidRPr="00591A61" w:rsidRDefault="00F606D6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10D458" w14:textId="77777777" w:rsidR="00152007" w:rsidRPr="00E93EF1" w:rsidRDefault="00152007" w:rsidP="00865315">
      <w:pPr>
        <w:pageBreakBefore/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1.</w:t>
      </w:r>
      <w:r w:rsidR="00641567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Индекс, н</w:t>
      </w:r>
      <w:r w:rsidR="00CC225A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аименование модуля</w:t>
      </w:r>
      <w:r w:rsidR="00BF633A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8B223E" w:rsidRPr="00E93EF1">
        <w:rPr>
          <w:rFonts w:ascii="Times New Roman" w:hAnsi="Times New Roman" w:cs="Times New Roman"/>
          <w:sz w:val="24"/>
          <w:szCs w:val="24"/>
        </w:rPr>
        <w:t>К.М.01 Методология и методы научного исследования</w:t>
      </w:r>
    </w:p>
    <w:p w14:paraId="49AF027E" w14:textId="77777777" w:rsidR="00152007" w:rsidRPr="00E93EF1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2. Цель модуля:</w:t>
      </w: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59FF8366" w14:textId="77777777" w:rsidR="00CC225A" w:rsidRPr="00E93EF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93EF1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 магистрантов в области методологии и методов научного исследования в общем и дополнительном образовании</w:t>
      </w:r>
    </w:p>
    <w:p w14:paraId="3A60C1E9" w14:textId="77777777" w:rsidR="00BF633A" w:rsidRPr="00E93EF1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3. Задачи модуля:</w:t>
      </w:r>
    </w:p>
    <w:p w14:paraId="3FB35BA4" w14:textId="77777777" w:rsidR="00E93EF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EF1">
        <w:rPr>
          <w:rFonts w:ascii="Times New Roman" w:hAnsi="Times New Roman" w:cs="Times New Roman"/>
          <w:sz w:val="24"/>
          <w:szCs w:val="24"/>
        </w:rPr>
        <w:t>1) раскрытие основных методологических категорий и понятий в области образования</w:t>
      </w:r>
    </w:p>
    <w:p w14:paraId="704073DD" w14:textId="77777777" w:rsidR="00E93EF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EF1">
        <w:rPr>
          <w:rFonts w:ascii="Times New Roman" w:hAnsi="Times New Roman" w:cs="Times New Roman"/>
          <w:sz w:val="24"/>
          <w:szCs w:val="24"/>
        </w:rPr>
        <w:t>2) формирование умений по выбору и применению методов исследования в области общего и дополнительного образования</w:t>
      </w:r>
    </w:p>
    <w:p w14:paraId="2CFBEA07" w14:textId="2B4D0853" w:rsidR="00152007" w:rsidRPr="00E93EF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EF1">
        <w:rPr>
          <w:rFonts w:ascii="Times New Roman" w:hAnsi="Times New Roman" w:cs="Times New Roman"/>
          <w:sz w:val="24"/>
          <w:szCs w:val="24"/>
        </w:rPr>
        <w:t>3) подготовка к разработке образовательных проектов и организация инновационной практической деятельности в области общего и дополнительного образования.</w:t>
      </w:r>
    </w:p>
    <w:p w14:paraId="5FF04AC4" w14:textId="42755BBC" w:rsidR="00CC225A" w:rsidRPr="00E93EF1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4. Общая трудоемкость модуля</w:t>
      </w:r>
      <w:r w:rsidR="002D4C24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="00BF633A"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A364AD" w:rsidRPr="00E93EF1">
        <w:rPr>
          <w:rFonts w:ascii="Times New Roman" w:hAnsi="Times New Roman" w:cs="Times New Roman"/>
          <w:sz w:val="24"/>
          <w:szCs w:val="24"/>
        </w:rPr>
        <w:t>27</w:t>
      </w: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зачетных единиц.</w:t>
      </w:r>
    </w:p>
    <w:p w14:paraId="20713A24" w14:textId="77777777" w:rsidR="0078314D" w:rsidRPr="00E93EF1" w:rsidRDefault="0078314D" w:rsidP="006415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</w:t>
      </w:r>
      <w:r w:rsidR="00641567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Контроль качества освоения </w:t>
      </w: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модул</w:t>
      </w:r>
      <w:r w:rsidR="00641567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я</w:t>
      </w:r>
    </w:p>
    <w:p w14:paraId="0E33C92D" w14:textId="77777777" w:rsidR="00E93EF1" w:rsidRDefault="0078314D" w:rsidP="00FF46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>Контроль качества освоения модуля включает в себя промежуточную аттестацию обучающихся по каждому элементу модуля и по модулю в целом.</w:t>
      </w:r>
      <w:r w:rsidR="00FF462F" w:rsidRPr="00E93E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D03100" w14:textId="43116A9C" w:rsidR="00A364AD" w:rsidRPr="00E93EF1" w:rsidRDefault="00FF462F" w:rsidP="00FF46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EF1">
        <w:rPr>
          <w:rFonts w:ascii="Times New Roman" w:eastAsia="Times New Roman" w:hAnsi="Times New Roman" w:cs="Times New Roman"/>
          <w:sz w:val="24"/>
          <w:szCs w:val="24"/>
        </w:rPr>
        <w:t>Результаты промежуточной аттестации по модулю могут быть определены по результатам промежуточной аттестации по элементам модуля.</w:t>
      </w:r>
    </w:p>
    <w:p w14:paraId="77F49022" w14:textId="73B98967" w:rsidR="0078314D" w:rsidRPr="00E93EF1" w:rsidRDefault="0078314D" w:rsidP="00DD148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Форма проведения </w:t>
      </w:r>
      <w:r w:rsidR="00764D41"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>промежуточной аттестации по модулю</w:t>
      </w: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  <w:r w:rsidR="00953245"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  <w:r w:rsidR="00953245"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- интегративный экзамен (1 семестр)</w:t>
      </w:r>
    </w:p>
    <w:p w14:paraId="7C4A5EF6" w14:textId="77777777" w:rsidR="0078314D" w:rsidRPr="00E93EF1" w:rsidRDefault="0078314D" w:rsidP="007831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sz w:val="24"/>
          <w:szCs w:val="24"/>
          <w:lang w:bidi="en-US"/>
        </w:rPr>
        <w:t>Критерии оценивания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</w:t>
      </w:r>
    </w:p>
    <w:p w14:paraId="4C29F1E3" w14:textId="77777777" w:rsidR="0078314D" w:rsidRPr="004036CC" w:rsidRDefault="0078314D" w:rsidP="00CC225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  <w:sectPr w:rsidR="0078314D" w:rsidRPr="004036CC" w:rsidSect="00820ED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00316850" w14:textId="77777777" w:rsidR="00CC225A" w:rsidRPr="00E93EF1" w:rsidRDefault="0078314D" w:rsidP="00CC225A">
      <w:pPr>
        <w:spacing w:after="120" w:line="276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6</w:t>
      </w:r>
      <w:r w:rsidR="00CC225A" w:rsidRPr="00E93EF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 Объем и содержание модуля, структурированное по разделам модуля:</w:t>
      </w:r>
    </w:p>
    <w:tbl>
      <w:tblPr>
        <w:tblStyle w:val="NormalTablePHPDOCX"/>
        <w:tblW w:w="50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ook w:val="04A0" w:firstRow="1" w:lastRow="0" w:firstColumn="1" w:lastColumn="0" w:noHBand="0" w:noVBand="1"/>
      </w:tblPr>
      <w:tblGrid>
        <w:gridCol w:w="1218"/>
        <w:gridCol w:w="4334"/>
        <w:gridCol w:w="757"/>
        <w:gridCol w:w="570"/>
        <w:gridCol w:w="741"/>
        <w:gridCol w:w="1112"/>
        <w:gridCol w:w="4335"/>
        <w:gridCol w:w="1491"/>
      </w:tblGrid>
      <w:tr w:rsidR="00740B73" w14:paraId="2ADD0704" w14:textId="77777777" w:rsidTr="00E93EF1">
        <w:tc>
          <w:tcPr>
            <w:tcW w:w="41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7B662F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Индекс</w:t>
            </w:r>
          </w:p>
        </w:tc>
        <w:tc>
          <w:tcPr>
            <w:tcW w:w="148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0BD77D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Название дисциплины, практики, НИР</w:t>
            </w:r>
          </w:p>
        </w:tc>
        <w:tc>
          <w:tcPr>
            <w:tcW w:w="26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856CA64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Экзамен</w:t>
            </w:r>
          </w:p>
        </w:tc>
        <w:tc>
          <w:tcPr>
            <w:tcW w:w="196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49F18C7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</w:t>
            </w:r>
          </w:p>
        </w:tc>
        <w:tc>
          <w:tcPr>
            <w:tcW w:w="254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686317A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 с оценкой</w:t>
            </w:r>
          </w:p>
        </w:tc>
        <w:tc>
          <w:tcPr>
            <w:tcW w:w="38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251573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Трудоемкость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AB4A77B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Распределение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br/>
              <w:t>курсам и семестрам</w:t>
            </w:r>
          </w:p>
        </w:tc>
        <w:tc>
          <w:tcPr>
            <w:tcW w:w="51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F89F732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Планируемые результаты обучения по модулю</w:t>
            </w:r>
          </w:p>
        </w:tc>
      </w:tr>
      <w:tr w:rsidR="00740B73" w14:paraId="043F6B2A" w14:textId="77777777" w:rsidTr="00E93EF1">
        <w:tc>
          <w:tcPr>
            <w:tcW w:w="418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2F3B9" w14:textId="77777777" w:rsidR="00740B73" w:rsidRDefault="00740B73"/>
        </w:tc>
        <w:tc>
          <w:tcPr>
            <w:tcW w:w="1489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D0726" w14:textId="77777777" w:rsidR="00740B73" w:rsidRDefault="00740B73"/>
        </w:tc>
        <w:tc>
          <w:tcPr>
            <w:tcW w:w="260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84241" w14:textId="77777777" w:rsidR="00740B73" w:rsidRDefault="00740B73"/>
        </w:tc>
        <w:tc>
          <w:tcPr>
            <w:tcW w:w="196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27E6B" w14:textId="77777777" w:rsidR="00740B73" w:rsidRDefault="00740B73"/>
        </w:tc>
        <w:tc>
          <w:tcPr>
            <w:tcW w:w="254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8C1A9" w14:textId="77777777" w:rsidR="00740B73" w:rsidRDefault="00740B73"/>
        </w:tc>
        <w:tc>
          <w:tcPr>
            <w:tcW w:w="382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A54BA" w14:textId="77777777" w:rsidR="00740B73" w:rsidRDefault="00740B73"/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0911F5D" w14:textId="77777777" w:rsidR="00740B73" w:rsidRDefault="00C10EC2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 курс</w:t>
            </w:r>
          </w:p>
        </w:tc>
        <w:tc>
          <w:tcPr>
            <w:tcW w:w="512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D0AAD" w14:textId="77777777" w:rsidR="00740B73" w:rsidRDefault="00740B73"/>
        </w:tc>
      </w:tr>
      <w:tr w:rsidR="00740B73" w14:paraId="3A224E4D" w14:textId="77777777" w:rsidTr="00E93EF1">
        <w:tc>
          <w:tcPr>
            <w:tcW w:w="418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ED558" w14:textId="77777777" w:rsidR="00740B73" w:rsidRDefault="00740B73"/>
        </w:tc>
        <w:tc>
          <w:tcPr>
            <w:tcW w:w="1489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B5574" w14:textId="77777777" w:rsidR="00740B73" w:rsidRDefault="00740B73"/>
        </w:tc>
        <w:tc>
          <w:tcPr>
            <w:tcW w:w="260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A1DBA" w14:textId="77777777" w:rsidR="00740B73" w:rsidRDefault="00740B73"/>
        </w:tc>
        <w:tc>
          <w:tcPr>
            <w:tcW w:w="196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3598F" w14:textId="77777777" w:rsidR="00740B73" w:rsidRDefault="00740B73"/>
        </w:tc>
        <w:tc>
          <w:tcPr>
            <w:tcW w:w="254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FBFDC" w14:textId="77777777" w:rsidR="00740B73" w:rsidRDefault="00740B73"/>
        </w:tc>
        <w:tc>
          <w:tcPr>
            <w:tcW w:w="382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00688" w14:textId="77777777" w:rsidR="00740B73" w:rsidRDefault="00740B73"/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9775E4D" w14:textId="77777777" w:rsidR="00740B73" w:rsidRDefault="00C10EC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12" w:type="pct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9BA70" w14:textId="77777777" w:rsidR="00740B73" w:rsidRDefault="00740B73"/>
        </w:tc>
      </w:tr>
      <w:tr w:rsidR="00740B73" w14:paraId="5DC6CBEE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122C44D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К.М.01.02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DD1A021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Методология и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научно-педагогических исследований в общем и дополнительном образовании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DF8E9E1" w14:textId="77777777" w:rsidR="00740B73" w:rsidRDefault="00740B73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131390D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866792C" w14:textId="77777777" w:rsidR="00740B73" w:rsidRDefault="00740B73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E435178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799432E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DB32CB3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УК-1,ОПК-1,ОПК-5,ОПК-8</w:t>
            </w:r>
          </w:p>
        </w:tc>
      </w:tr>
      <w:tr w:rsidR="00740B73" w14:paraId="689B4D5D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E8A61DF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К.М.01.07(П)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DD97DE2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Научно-исследовательская работа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BBF00B8" w14:textId="77777777" w:rsidR="00740B73" w:rsidRDefault="00740B73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98B86D6" w14:textId="77777777" w:rsidR="00740B73" w:rsidRDefault="00740B73"/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8C07A1D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B19711F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A1569CA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2880E58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УК-1,УК-4,УК-5,УК-6,ОПК-1,ОПК-8</w:t>
            </w:r>
          </w:p>
        </w:tc>
      </w:tr>
      <w:tr w:rsidR="00740B73" w14:paraId="7293A74D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8F3CB51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BCBB6CC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Организация практической педагогической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в общем и дополнительном образовании (научный семинар)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13077D1" w14:textId="77777777" w:rsidR="00740B73" w:rsidRDefault="00740B73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B71603E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7862A20" w14:textId="77777777" w:rsidR="00740B73" w:rsidRDefault="00740B73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10AF45B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C4CFBA9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05F4981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УК-4,ПК-1.1,ПК-1.2,ПК-6.1</w:t>
            </w:r>
          </w:p>
        </w:tc>
      </w:tr>
      <w:tr w:rsidR="00740B73" w14:paraId="3D97CC99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5861781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К.М.01.04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440844F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Основные тенденции научно-технологического развития и приоритеты в образовательной политике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A20995F" w14:textId="77777777" w:rsidR="00740B73" w:rsidRDefault="00740B73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FA8C713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8E9FD83" w14:textId="77777777" w:rsidR="00740B73" w:rsidRDefault="00740B73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3AF9415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1D0CF75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B38F94" w14:textId="77777777" w:rsidR="00740B73" w:rsidRDefault="00C10EC2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УК-2,ОПК-1,ОПК-8</w:t>
            </w:r>
          </w:p>
        </w:tc>
      </w:tr>
      <w:tr w:rsidR="00E93EF1" w14:paraId="2E282293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F79B7AE" w14:textId="00077281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К.М.01.05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B8869C6" w14:textId="38C0684D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Реализация программы воспитания в общем и дополнительном образовании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B4EA96B" w14:textId="77777777" w:rsidR="00E93EF1" w:rsidRDefault="00E93EF1" w:rsidP="00E93EF1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3C65B92" w14:textId="486E2D9B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BB3A085" w14:textId="77777777" w:rsidR="00E93EF1" w:rsidRDefault="00E93EF1" w:rsidP="00E93EF1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521D5CC" w14:textId="45D861D5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E13D7E4" w14:textId="192E1002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A4E0524" w14:textId="1728D839" w:rsidR="00E93EF1" w:rsidRDefault="00E93EF1" w:rsidP="00E93EF1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УК-5,ОПК-1,ОПК-4,ОПК-7,ОПК-2</w:t>
            </w:r>
          </w:p>
        </w:tc>
      </w:tr>
      <w:tr w:rsidR="00E93EF1" w14:paraId="3CA8ADDA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390ED65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К.М.01.06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9EFDDB5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Профессиональное самоопределение и профориентационная деятельность в образовательных организациях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219546D" w14:textId="77777777" w:rsidR="00E93EF1" w:rsidRDefault="00E93EF1" w:rsidP="00E93EF1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0C8B41D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EB28031" w14:textId="77777777" w:rsidR="00E93EF1" w:rsidRDefault="00E93EF1" w:rsidP="00E93EF1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0ECD8D4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9470E9D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6086F74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УК-2,ОПК-2,ОПК-4,ОПК-6</w:t>
            </w:r>
          </w:p>
        </w:tc>
      </w:tr>
      <w:tr w:rsidR="00E93EF1" w14:paraId="30651CC0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519FBF2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К.М.01.08(П)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0E35346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Технологическая (проектно-технологическая) практика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BFE6E88" w14:textId="77777777" w:rsidR="00E93EF1" w:rsidRDefault="00E93EF1" w:rsidP="00E93EF1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AE349E5" w14:textId="77777777" w:rsidR="00E93EF1" w:rsidRDefault="00E93EF1" w:rsidP="00E93EF1"/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C96C503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F10D071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3195C6A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EFB0E6B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УК-2,УК-3,УК-6,ПК-1.1,ПК-1.2,ПК-3.2</w:t>
            </w:r>
          </w:p>
        </w:tc>
      </w:tr>
      <w:tr w:rsidR="00E93EF1" w14:paraId="6167E616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20CD196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К.М.01.01(К)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0D1272F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Экзамены по модулю "Методология и методы научного исследования"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2D8F8AF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8C93DC5" w14:textId="77777777" w:rsidR="00E93EF1" w:rsidRDefault="00E93EF1" w:rsidP="00E93EF1"/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B53937F" w14:textId="77777777" w:rsidR="00E93EF1" w:rsidRDefault="00E93EF1" w:rsidP="00E93EF1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04E3C4F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46CA65A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73683B7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УК-1,УК-2,УК-3,УК-4,УК-5,УК-6,ОПК-1,ОПК-2,ОПК-4,ОПК-5,ОПК-6,ОПК-7,ОПК-8,ПК-1.1,ПК-1.2,ПК-3.2,ПК-6.1</w:t>
            </w:r>
          </w:p>
        </w:tc>
      </w:tr>
      <w:tr w:rsidR="00E93EF1" w14:paraId="1204D99E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9F2B554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К.М.01.ДВ.01.01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F234177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Нормативно-правовые основы образовательного процесса в образовательной организации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69345ED" w14:textId="77777777" w:rsidR="00E93EF1" w:rsidRDefault="00E93EF1" w:rsidP="00E93EF1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AEE6AD0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784A5F9" w14:textId="77777777" w:rsidR="00E93EF1" w:rsidRDefault="00E93EF1" w:rsidP="00E93EF1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6E01767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DEE8B01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357953B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УК-5,ПК-1.1,ПК-6.1</w:t>
            </w:r>
          </w:p>
        </w:tc>
      </w:tr>
      <w:tr w:rsidR="00E93EF1" w14:paraId="57DB293A" w14:textId="77777777" w:rsidTr="00E93EF1">
        <w:tc>
          <w:tcPr>
            <w:tcW w:w="41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F1D4C6D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К.М.01.ДВ.01.02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09DD20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Основы правовой культуры педагогических работников</w:t>
            </w:r>
          </w:p>
        </w:tc>
        <w:tc>
          <w:tcPr>
            <w:tcW w:w="2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74BAD6" w14:textId="77777777" w:rsidR="00E93EF1" w:rsidRDefault="00E93EF1" w:rsidP="00E93EF1"/>
        </w:tc>
        <w:tc>
          <w:tcPr>
            <w:tcW w:w="1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C309602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EF7BBA4" w14:textId="77777777" w:rsidR="00E93EF1" w:rsidRDefault="00E93EF1" w:rsidP="00E93EF1"/>
        </w:tc>
        <w:tc>
          <w:tcPr>
            <w:tcW w:w="3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0E67885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4AA360C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0E838E3" w14:textId="77777777" w:rsidR="00E93EF1" w:rsidRDefault="00E93EF1" w:rsidP="00E93EF1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УК-5,ПК-1.1,ПК-6.1</w:t>
            </w:r>
          </w:p>
        </w:tc>
      </w:tr>
    </w:tbl>
    <w:p w14:paraId="0DC98694" w14:textId="77777777" w:rsidR="002D4C24" w:rsidRPr="004036CC" w:rsidRDefault="002D4C24" w:rsidP="007831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</w:p>
    <w:sectPr w:rsidR="002D4C24" w:rsidRPr="004036CC" w:rsidSect="007831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8DEDB" w14:textId="77777777" w:rsidR="00C10EC2" w:rsidRDefault="00C10EC2" w:rsidP="00CC225A">
      <w:pPr>
        <w:spacing w:after="0" w:line="240" w:lineRule="auto"/>
      </w:pPr>
      <w:r>
        <w:separator/>
      </w:r>
    </w:p>
  </w:endnote>
  <w:endnote w:type="continuationSeparator" w:id="0">
    <w:p w14:paraId="58187A77" w14:textId="77777777" w:rsidR="00C10EC2" w:rsidRDefault="00C10EC2" w:rsidP="00CC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0D252" w14:textId="77777777" w:rsidR="00C10EC2" w:rsidRDefault="00C10EC2" w:rsidP="00CC225A">
      <w:pPr>
        <w:spacing w:after="0" w:line="240" w:lineRule="auto"/>
      </w:pPr>
      <w:r>
        <w:separator/>
      </w:r>
    </w:p>
  </w:footnote>
  <w:footnote w:type="continuationSeparator" w:id="0">
    <w:p w14:paraId="1B0F3C6B" w14:textId="77777777" w:rsidR="00C10EC2" w:rsidRDefault="00C10EC2" w:rsidP="00CC2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5B"/>
    <w:multiLevelType w:val="hybridMultilevel"/>
    <w:tmpl w:val="1A2661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A87B86"/>
    <w:multiLevelType w:val="hybridMultilevel"/>
    <w:tmpl w:val="24E60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0F0"/>
    <w:multiLevelType w:val="hybridMultilevel"/>
    <w:tmpl w:val="E11A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4B52"/>
    <w:multiLevelType w:val="hybridMultilevel"/>
    <w:tmpl w:val="83D4D5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52143"/>
    <w:multiLevelType w:val="hybridMultilevel"/>
    <w:tmpl w:val="8E4C602C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597A"/>
    <w:multiLevelType w:val="hybridMultilevel"/>
    <w:tmpl w:val="EDCEAB0C"/>
    <w:lvl w:ilvl="0" w:tplc="36034577">
      <w:start w:val="1"/>
      <w:numFmt w:val="decimal"/>
      <w:lvlText w:val="%1."/>
      <w:lvlJc w:val="left"/>
      <w:pPr>
        <w:ind w:left="720" w:hanging="360"/>
      </w:pPr>
    </w:lvl>
    <w:lvl w:ilvl="1" w:tplc="36034577" w:tentative="1">
      <w:start w:val="1"/>
      <w:numFmt w:val="lowerLetter"/>
      <w:lvlText w:val="%2."/>
      <w:lvlJc w:val="left"/>
      <w:pPr>
        <w:ind w:left="1440" w:hanging="360"/>
      </w:pPr>
    </w:lvl>
    <w:lvl w:ilvl="2" w:tplc="36034577" w:tentative="1">
      <w:start w:val="1"/>
      <w:numFmt w:val="lowerRoman"/>
      <w:lvlText w:val="%3."/>
      <w:lvlJc w:val="right"/>
      <w:pPr>
        <w:ind w:left="2160" w:hanging="180"/>
      </w:pPr>
    </w:lvl>
    <w:lvl w:ilvl="3" w:tplc="36034577" w:tentative="1">
      <w:start w:val="1"/>
      <w:numFmt w:val="decimal"/>
      <w:lvlText w:val="%4."/>
      <w:lvlJc w:val="left"/>
      <w:pPr>
        <w:ind w:left="2880" w:hanging="360"/>
      </w:pPr>
    </w:lvl>
    <w:lvl w:ilvl="4" w:tplc="36034577" w:tentative="1">
      <w:start w:val="1"/>
      <w:numFmt w:val="lowerLetter"/>
      <w:lvlText w:val="%5."/>
      <w:lvlJc w:val="left"/>
      <w:pPr>
        <w:ind w:left="3600" w:hanging="360"/>
      </w:pPr>
    </w:lvl>
    <w:lvl w:ilvl="5" w:tplc="36034577" w:tentative="1">
      <w:start w:val="1"/>
      <w:numFmt w:val="lowerRoman"/>
      <w:lvlText w:val="%6."/>
      <w:lvlJc w:val="right"/>
      <w:pPr>
        <w:ind w:left="4320" w:hanging="180"/>
      </w:pPr>
    </w:lvl>
    <w:lvl w:ilvl="6" w:tplc="36034577" w:tentative="1">
      <w:start w:val="1"/>
      <w:numFmt w:val="decimal"/>
      <w:lvlText w:val="%7."/>
      <w:lvlJc w:val="left"/>
      <w:pPr>
        <w:ind w:left="5040" w:hanging="360"/>
      </w:pPr>
    </w:lvl>
    <w:lvl w:ilvl="7" w:tplc="36034577" w:tentative="1">
      <w:start w:val="1"/>
      <w:numFmt w:val="lowerLetter"/>
      <w:lvlText w:val="%8."/>
      <w:lvlJc w:val="left"/>
      <w:pPr>
        <w:ind w:left="5760" w:hanging="360"/>
      </w:pPr>
    </w:lvl>
    <w:lvl w:ilvl="8" w:tplc="3603457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91325"/>
    <w:multiLevelType w:val="hybridMultilevel"/>
    <w:tmpl w:val="62FE2C7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C46AC"/>
    <w:multiLevelType w:val="hybridMultilevel"/>
    <w:tmpl w:val="EA1257F0"/>
    <w:lvl w:ilvl="0" w:tplc="7887521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730EE"/>
    <w:multiLevelType w:val="hybridMultilevel"/>
    <w:tmpl w:val="61649C4E"/>
    <w:lvl w:ilvl="0" w:tplc="D74AB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E70226"/>
    <w:multiLevelType w:val="hybridMultilevel"/>
    <w:tmpl w:val="310CE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8A5BDD"/>
    <w:multiLevelType w:val="hybridMultilevel"/>
    <w:tmpl w:val="EF74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A33F8"/>
    <w:multiLevelType w:val="hybridMultilevel"/>
    <w:tmpl w:val="F930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7AB7"/>
    <w:multiLevelType w:val="hybridMultilevel"/>
    <w:tmpl w:val="1AC20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0675"/>
    <w:multiLevelType w:val="hybridMultilevel"/>
    <w:tmpl w:val="CEFE7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21760"/>
    <w:multiLevelType w:val="hybridMultilevel"/>
    <w:tmpl w:val="DD627DE4"/>
    <w:lvl w:ilvl="0" w:tplc="0419000F">
      <w:start w:val="1"/>
      <w:numFmt w:val="decimal"/>
      <w:lvlText w:val="%1."/>
      <w:lvlJc w:val="left"/>
      <w:pPr>
        <w:ind w:left="77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8E30E6A"/>
    <w:multiLevelType w:val="hybridMultilevel"/>
    <w:tmpl w:val="77AC858A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26784"/>
    <w:multiLevelType w:val="hybridMultilevel"/>
    <w:tmpl w:val="0504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C08ED"/>
    <w:multiLevelType w:val="hybridMultilevel"/>
    <w:tmpl w:val="3A7AA3D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45B0A"/>
    <w:multiLevelType w:val="hybridMultilevel"/>
    <w:tmpl w:val="5E46F968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B26"/>
    <w:multiLevelType w:val="hybridMultilevel"/>
    <w:tmpl w:val="7D72F52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D4655"/>
    <w:multiLevelType w:val="hybridMultilevel"/>
    <w:tmpl w:val="1CFA264A"/>
    <w:lvl w:ilvl="0" w:tplc="6CBAB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037C4"/>
    <w:multiLevelType w:val="hybridMultilevel"/>
    <w:tmpl w:val="588C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73FC4"/>
    <w:multiLevelType w:val="hybridMultilevel"/>
    <w:tmpl w:val="0362269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43003"/>
    <w:multiLevelType w:val="hybridMultilevel"/>
    <w:tmpl w:val="9942F5F4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819F1"/>
    <w:multiLevelType w:val="hybridMultilevel"/>
    <w:tmpl w:val="E4F66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E5E44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026070"/>
    <w:multiLevelType w:val="hybridMultilevel"/>
    <w:tmpl w:val="0C32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011C6"/>
    <w:multiLevelType w:val="hybridMultilevel"/>
    <w:tmpl w:val="166C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566"/>
    <w:multiLevelType w:val="hybridMultilevel"/>
    <w:tmpl w:val="A31298F4"/>
    <w:lvl w:ilvl="0" w:tplc="704A3A9C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60BE289C"/>
    <w:multiLevelType w:val="hybridMultilevel"/>
    <w:tmpl w:val="4AAAE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B112A"/>
    <w:multiLevelType w:val="hybridMultilevel"/>
    <w:tmpl w:val="7832A28E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10323"/>
    <w:multiLevelType w:val="hybridMultilevel"/>
    <w:tmpl w:val="F89C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F58EF"/>
    <w:multiLevelType w:val="hybridMultilevel"/>
    <w:tmpl w:val="22383CC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16298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A66FA1"/>
    <w:multiLevelType w:val="hybridMultilevel"/>
    <w:tmpl w:val="7AF23BE2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94DE2"/>
    <w:multiLevelType w:val="hybridMultilevel"/>
    <w:tmpl w:val="4904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B3568"/>
    <w:multiLevelType w:val="hybridMultilevel"/>
    <w:tmpl w:val="38F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9"/>
  </w:num>
  <w:num w:numId="4">
    <w:abstractNumId w:val="21"/>
  </w:num>
  <w:num w:numId="5">
    <w:abstractNumId w:val="4"/>
  </w:num>
  <w:num w:numId="6">
    <w:abstractNumId w:val="22"/>
  </w:num>
  <w:num w:numId="7">
    <w:abstractNumId w:val="11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36"/>
  </w:num>
  <w:num w:numId="11">
    <w:abstractNumId w:val="26"/>
  </w:num>
  <w:num w:numId="12">
    <w:abstractNumId w:val="34"/>
  </w:num>
  <w:num w:numId="13">
    <w:abstractNumId w:val="29"/>
  </w:num>
  <w:num w:numId="14">
    <w:abstractNumId w:val="30"/>
  </w:num>
  <w:num w:numId="15">
    <w:abstractNumId w:val="17"/>
  </w:num>
  <w:num w:numId="16">
    <w:abstractNumId w:val="12"/>
  </w:num>
  <w:num w:numId="17">
    <w:abstractNumId w:val="13"/>
  </w:num>
  <w:num w:numId="18">
    <w:abstractNumId w:val="2"/>
  </w:num>
  <w:num w:numId="19">
    <w:abstractNumId w:val="37"/>
  </w:num>
  <w:num w:numId="20">
    <w:abstractNumId w:val="25"/>
  </w:num>
  <w:num w:numId="21">
    <w:abstractNumId w:val="28"/>
  </w:num>
  <w:num w:numId="22">
    <w:abstractNumId w:val="27"/>
  </w:num>
  <w:num w:numId="23">
    <w:abstractNumId w:val="1"/>
  </w:num>
  <w:num w:numId="24">
    <w:abstractNumId w:val="14"/>
  </w:num>
  <w:num w:numId="25">
    <w:abstractNumId w:val="16"/>
  </w:num>
  <w:num w:numId="26">
    <w:abstractNumId w:val="7"/>
  </w:num>
  <w:num w:numId="27">
    <w:abstractNumId w:val="33"/>
  </w:num>
  <w:num w:numId="28">
    <w:abstractNumId w:val="5"/>
  </w:num>
  <w:num w:numId="29">
    <w:abstractNumId w:val="18"/>
  </w:num>
  <w:num w:numId="30">
    <w:abstractNumId w:val="35"/>
  </w:num>
  <w:num w:numId="31">
    <w:abstractNumId w:val="23"/>
  </w:num>
  <w:num w:numId="32">
    <w:abstractNumId w:val="31"/>
  </w:num>
  <w:num w:numId="33">
    <w:abstractNumId w:val="24"/>
  </w:num>
  <w:num w:numId="34">
    <w:abstractNumId w:val="32"/>
  </w:num>
  <w:num w:numId="35">
    <w:abstractNumId w:val="0"/>
  </w:num>
  <w:num w:numId="36">
    <w:abstractNumId w:val="20"/>
  </w:num>
  <w:num w:numId="37">
    <w:abstractNumId w:val="10"/>
  </w:num>
  <w:num w:numId="38">
    <w:abstractNumId w:val="8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5A"/>
    <w:rsid w:val="0001598D"/>
    <w:rsid w:val="000228A9"/>
    <w:rsid w:val="00092D77"/>
    <w:rsid w:val="000936D6"/>
    <w:rsid w:val="000A5879"/>
    <w:rsid w:val="000F5CBD"/>
    <w:rsid w:val="000F67B3"/>
    <w:rsid w:val="00152007"/>
    <w:rsid w:val="00163D5F"/>
    <w:rsid w:val="0017003A"/>
    <w:rsid w:val="001D5ED8"/>
    <w:rsid w:val="001D7080"/>
    <w:rsid w:val="00203FEE"/>
    <w:rsid w:val="00243925"/>
    <w:rsid w:val="00246A0B"/>
    <w:rsid w:val="00246B51"/>
    <w:rsid w:val="002D036E"/>
    <w:rsid w:val="002D4C24"/>
    <w:rsid w:val="002F383D"/>
    <w:rsid w:val="00351950"/>
    <w:rsid w:val="00361D8A"/>
    <w:rsid w:val="003B3CAA"/>
    <w:rsid w:val="003B6655"/>
    <w:rsid w:val="003C1912"/>
    <w:rsid w:val="003C6258"/>
    <w:rsid w:val="003E6628"/>
    <w:rsid w:val="003E6DCB"/>
    <w:rsid w:val="004036CC"/>
    <w:rsid w:val="00412E60"/>
    <w:rsid w:val="00436B6D"/>
    <w:rsid w:val="00436DE0"/>
    <w:rsid w:val="00463995"/>
    <w:rsid w:val="004C522C"/>
    <w:rsid w:val="004F5E5D"/>
    <w:rsid w:val="00545D54"/>
    <w:rsid w:val="00571B29"/>
    <w:rsid w:val="00591A61"/>
    <w:rsid w:val="005D4CEA"/>
    <w:rsid w:val="005F07BA"/>
    <w:rsid w:val="00623AA2"/>
    <w:rsid w:val="006331EF"/>
    <w:rsid w:val="006376AC"/>
    <w:rsid w:val="00641567"/>
    <w:rsid w:val="00641FF9"/>
    <w:rsid w:val="006509A3"/>
    <w:rsid w:val="00665865"/>
    <w:rsid w:val="00666519"/>
    <w:rsid w:val="00696B3E"/>
    <w:rsid w:val="006D4F8F"/>
    <w:rsid w:val="00704C5C"/>
    <w:rsid w:val="007054B3"/>
    <w:rsid w:val="00740B73"/>
    <w:rsid w:val="00764D41"/>
    <w:rsid w:val="0078314D"/>
    <w:rsid w:val="007B1C30"/>
    <w:rsid w:val="007D2F51"/>
    <w:rsid w:val="0081630B"/>
    <w:rsid w:val="00820EDD"/>
    <w:rsid w:val="008211BB"/>
    <w:rsid w:val="00847BA9"/>
    <w:rsid w:val="00865315"/>
    <w:rsid w:val="0088712A"/>
    <w:rsid w:val="00891671"/>
    <w:rsid w:val="008B223E"/>
    <w:rsid w:val="008C6F38"/>
    <w:rsid w:val="0091344F"/>
    <w:rsid w:val="00946DE6"/>
    <w:rsid w:val="00950EB4"/>
    <w:rsid w:val="00953245"/>
    <w:rsid w:val="00965D69"/>
    <w:rsid w:val="009A4866"/>
    <w:rsid w:val="009B391C"/>
    <w:rsid w:val="009D47A1"/>
    <w:rsid w:val="00A364AD"/>
    <w:rsid w:val="00AE5A5F"/>
    <w:rsid w:val="00AE5B3E"/>
    <w:rsid w:val="00B06614"/>
    <w:rsid w:val="00B25CD2"/>
    <w:rsid w:val="00B62D9B"/>
    <w:rsid w:val="00B87F7C"/>
    <w:rsid w:val="00BA546A"/>
    <w:rsid w:val="00BD7BA9"/>
    <w:rsid w:val="00BF633A"/>
    <w:rsid w:val="00C10EC2"/>
    <w:rsid w:val="00C25F71"/>
    <w:rsid w:val="00C47BDE"/>
    <w:rsid w:val="00CC225A"/>
    <w:rsid w:val="00CD1D8E"/>
    <w:rsid w:val="00CF6258"/>
    <w:rsid w:val="00D606E9"/>
    <w:rsid w:val="00DD1488"/>
    <w:rsid w:val="00DE6C9D"/>
    <w:rsid w:val="00E4728C"/>
    <w:rsid w:val="00E66490"/>
    <w:rsid w:val="00E70A6B"/>
    <w:rsid w:val="00E9360E"/>
    <w:rsid w:val="00E93EF1"/>
    <w:rsid w:val="00EB140E"/>
    <w:rsid w:val="00EF57CE"/>
    <w:rsid w:val="00F12B45"/>
    <w:rsid w:val="00F26CA0"/>
    <w:rsid w:val="00F32A8E"/>
    <w:rsid w:val="00F606D6"/>
    <w:rsid w:val="00F97FEB"/>
    <w:rsid w:val="00FB2431"/>
    <w:rsid w:val="00FC7C6A"/>
    <w:rsid w:val="00FF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7D0A"/>
  <w15:chartTrackingRefBased/>
  <w15:docId w15:val="{51C7AE99-D625-4354-BC65-88CC5E0A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C2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225A"/>
    <w:rPr>
      <w:sz w:val="20"/>
      <w:szCs w:val="20"/>
    </w:rPr>
  </w:style>
  <w:style w:type="character" w:styleId="a5">
    <w:name w:val="footnote reference"/>
    <w:unhideWhenUsed/>
    <w:rsid w:val="00CC225A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225A"/>
    <w:pPr>
      <w:spacing w:after="0" w:line="240" w:lineRule="auto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CC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633A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8">
    <w:name w:val="Body Text"/>
    <w:basedOn w:val="a"/>
    <w:link w:val="a9"/>
    <w:unhideWhenUsed/>
    <w:rsid w:val="003C6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C6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820EDD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rsid w:val="00820EDD"/>
    <w:rPr>
      <w:color w:val="0000FF"/>
      <w:u w:val="single"/>
    </w:rPr>
  </w:style>
  <w:style w:type="character" w:styleId="ab">
    <w:name w:val="Strong"/>
    <w:qFormat/>
    <w:rsid w:val="00820EDD"/>
    <w:rPr>
      <w:rFonts w:ascii="Times New Roman" w:hAnsi="Times New Roman" w:cs="Times New Roman" w:hint="default"/>
      <w:b/>
      <w:bCs/>
    </w:rPr>
  </w:style>
  <w:style w:type="paragraph" w:customStyle="1" w:styleId="11">
    <w:name w:val="Название1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5D4CEA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c">
    <w:name w:val="annotation reference"/>
    <w:basedOn w:val="a0"/>
    <w:unhideWhenUsed/>
    <w:rsid w:val="00152007"/>
    <w:rPr>
      <w:sz w:val="16"/>
      <w:szCs w:val="16"/>
    </w:rPr>
  </w:style>
  <w:style w:type="paragraph" w:styleId="ad">
    <w:name w:val="annotation text"/>
    <w:basedOn w:val="a"/>
    <w:link w:val="ae"/>
    <w:unhideWhenUsed/>
    <w:rsid w:val="0015200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5200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0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00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52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007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A145-613E-4C03-A40E-61B1EF22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Костина Екатерина Владимировна</dc:creator>
  <cp:keywords/>
  <dc:description/>
  <cp:lastModifiedBy>Иванова Татьяна Евгеньевна</cp:lastModifiedBy>
  <cp:revision>5</cp:revision>
  <cp:lastPrinted>2017-11-24T06:15:00Z</cp:lastPrinted>
  <dcterms:created xsi:type="dcterms:W3CDTF">2026-06-29T08:03:00Z</dcterms:created>
  <dcterms:modified xsi:type="dcterms:W3CDTF">2026-07-01T07:10:00Z</dcterms:modified>
</cp:coreProperties>
</file>